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5D0727" w14:textId="77777777" w:rsidR="00163836" w:rsidRDefault="00163836" w:rsidP="00B13B1C">
      <w:pPr>
        <w:tabs>
          <w:tab w:val="right" w:pos="14317"/>
        </w:tabs>
        <w:jc w:val="right"/>
        <w:rPr>
          <w:rFonts w:ascii="Arial" w:hAnsi="Arial" w:cs="Arial"/>
          <w:b/>
          <w:sz w:val="20"/>
          <w:szCs w:val="22"/>
        </w:rPr>
      </w:pPr>
    </w:p>
    <w:p w14:paraId="5CB4CF6B" w14:textId="0CCE59F0" w:rsidR="00805291" w:rsidRPr="001B6B20" w:rsidRDefault="005C48EA" w:rsidP="00B13B1C">
      <w:pPr>
        <w:tabs>
          <w:tab w:val="right" w:pos="14317"/>
        </w:tabs>
        <w:jc w:val="right"/>
        <w:rPr>
          <w:rFonts w:ascii="Arial" w:hAnsi="Arial" w:cs="Arial"/>
        </w:rPr>
      </w:pPr>
      <w:r w:rsidRPr="001B6B20">
        <w:rPr>
          <w:rFonts w:ascii="Arial" w:hAnsi="Arial" w:cs="Arial"/>
          <w:b/>
          <w:sz w:val="20"/>
          <w:szCs w:val="22"/>
        </w:rPr>
        <w:t xml:space="preserve">Załącznik nr </w:t>
      </w:r>
      <w:r w:rsidR="00FC655E">
        <w:rPr>
          <w:rFonts w:ascii="Arial" w:hAnsi="Arial" w:cs="Arial"/>
          <w:b/>
          <w:sz w:val="20"/>
          <w:szCs w:val="22"/>
        </w:rPr>
        <w:t>9</w:t>
      </w:r>
      <w:r w:rsidR="009A372E">
        <w:rPr>
          <w:rFonts w:ascii="Arial" w:hAnsi="Arial" w:cs="Arial"/>
          <w:b/>
          <w:sz w:val="20"/>
          <w:szCs w:val="22"/>
        </w:rPr>
        <w:t xml:space="preserve"> do SWZ</w:t>
      </w:r>
    </w:p>
    <w:p w14:paraId="1F86200D" w14:textId="77777777" w:rsidR="005C48EA" w:rsidRDefault="005C48EA" w:rsidP="00805291">
      <w:pPr>
        <w:jc w:val="center"/>
        <w:rPr>
          <w:rFonts w:ascii="Arial" w:hAnsi="Arial" w:cs="Arial"/>
          <w:b/>
          <w:sz w:val="20"/>
          <w:szCs w:val="20"/>
        </w:rPr>
      </w:pPr>
    </w:p>
    <w:p w14:paraId="09D657CD" w14:textId="77777777" w:rsidR="001B6B20" w:rsidRPr="001B6B20" w:rsidRDefault="001B6B20" w:rsidP="00805291">
      <w:pPr>
        <w:jc w:val="center"/>
        <w:rPr>
          <w:rFonts w:ascii="Arial" w:hAnsi="Arial" w:cs="Arial"/>
          <w:b/>
          <w:sz w:val="20"/>
          <w:szCs w:val="20"/>
        </w:rPr>
      </w:pPr>
    </w:p>
    <w:p w14:paraId="778866F0" w14:textId="77777777" w:rsidR="00611F2B" w:rsidRPr="001B6B20" w:rsidRDefault="00611F2B" w:rsidP="00611F2B">
      <w:pPr>
        <w:spacing w:before="120"/>
        <w:jc w:val="both"/>
        <w:rPr>
          <w:rFonts w:ascii="Arial" w:hAnsi="Arial" w:cs="Arial"/>
          <w:bCs/>
        </w:rPr>
      </w:pPr>
      <w:r w:rsidRPr="001B6B20">
        <w:rPr>
          <w:rFonts w:ascii="Arial" w:hAnsi="Arial" w:cs="Arial"/>
          <w:bCs/>
        </w:rPr>
        <w:t>__________________________________________________________</w:t>
      </w:r>
    </w:p>
    <w:p w14:paraId="46E20BAF" w14:textId="77777777" w:rsidR="00611F2B" w:rsidRPr="006B1BCF" w:rsidRDefault="00611F2B" w:rsidP="00611F2B">
      <w:pPr>
        <w:spacing w:before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B1BCF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331DA7DE" w14:textId="77777777" w:rsidR="006B1BCF" w:rsidRDefault="006B1BCF" w:rsidP="00611F2B">
      <w:pPr>
        <w:spacing w:before="120"/>
        <w:jc w:val="right"/>
        <w:rPr>
          <w:rFonts w:ascii="Arial" w:hAnsi="Arial" w:cs="Arial"/>
          <w:bCs/>
        </w:rPr>
      </w:pPr>
    </w:p>
    <w:p w14:paraId="03FF3B14" w14:textId="521963FC" w:rsidR="00611F2B" w:rsidRPr="001B6B20" w:rsidRDefault="00611F2B" w:rsidP="00611F2B">
      <w:pPr>
        <w:spacing w:before="120"/>
        <w:jc w:val="right"/>
        <w:rPr>
          <w:rFonts w:ascii="Arial" w:hAnsi="Arial" w:cs="Arial"/>
          <w:bCs/>
        </w:rPr>
      </w:pPr>
      <w:r w:rsidRPr="001B6B20">
        <w:rPr>
          <w:rFonts w:ascii="Arial" w:hAnsi="Arial" w:cs="Arial"/>
          <w:bCs/>
        </w:rPr>
        <w:t>__________________, dnia _____________ r.</w:t>
      </w:r>
    </w:p>
    <w:p w14:paraId="718A3179" w14:textId="77777777" w:rsidR="00B80E51" w:rsidRPr="001B6B20" w:rsidRDefault="00B80E51" w:rsidP="00B80E51">
      <w:pPr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D5A52" w:rsidRPr="001B6B20" w14:paraId="4EB72E18" w14:textId="77777777" w:rsidTr="00880811">
        <w:trPr>
          <w:trHeight w:val="312"/>
          <w:jc w:val="center"/>
        </w:trPr>
        <w:tc>
          <w:tcPr>
            <w:tcW w:w="9356" w:type="dxa"/>
            <w:shd w:val="clear" w:color="auto" w:fill="B4C6E7"/>
          </w:tcPr>
          <w:p w14:paraId="5D98EC89" w14:textId="769F6D63" w:rsidR="00ED5A52" w:rsidRPr="001B6B20" w:rsidRDefault="00ED5A52" w:rsidP="00ED5A52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6B20">
              <w:rPr>
                <w:rFonts w:ascii="Arial" w:hAnsi="Arial" w:cs="Arial"/>
                <w:b/>
                <w:bCs/>
                <w:sz w:val="22"/>
                <w:szCs w:val="22"/>
              </w:rPr>
              <w:t>WYKAZ WYKONANYCH</w:t>
            </w:r>
            <w:r w:rsidR="009F53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ROBÓT BUDOWLANYCH</w:t>
            </w:r>
          </w:p>
        </w:tc>
      </w:tr>
    </w:tbl>
    <w:p w14:paraId="64701EE4" w14:textId="77777777" w:rsidR="00B80E51" w:rsidRPr="001B6B20" w:rsidRDefault="00B80E51" w:rsidP="00B80E51">
      <w:pPr>
        <w:tabs>
          <w:tab w:val="num" w:pos="993"/>
        </w:tabs>
        <w:jc w:val="both"/>
        <w:rPr>
          <w:rFonts w:ascii="Arial" w:hAnsi="Arial" w:cs="Arial"/>
          <w:color w:val="FFFFFF"/>
          <w:sz w:val="20"/>
          <w:szCs w:val="20"/>
        </w:rPr>
      </w:pPr>
      <w:r w:rsidRPr="001B6B20">
        <w:rPr>
          <w:rFonts w:ascii="Arial" w:hAnsi="Arial" w:cs="Arial"/>
          <w:b/>
          <w:color w:val="FFFFFF"/>
          <w:sz w:val="20"/>
          <w:szCs w:val="20"/>
        </w:rPr>
        <w:t xml:space="preserve">WYKAZ ROWBÓT </w:t>
      </w:r>
    </w:p>
    <w:p w14:paraId="4FED9355" w14:textId="1CB51BE2" w:rsidR="0019194C" w:rsidRPr="0019194C" w:rsidRDefault="00E57540" w:rsidP="0019194C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bookmarkStart w:id="0" w:name="_Hlk63004032"/>
      <w:r w:rsidRPr="001B6B20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DD5B51" w:rsidRPr="001B6B20">
        <w:rPr>
          <w:rFonts w:ascii="Arial" w:hAnsi="Arial" w:cs="Arial"/>
          <w:b/>
          <w:sz w:val="22"/>
          <w:szCs w:val="22"/>
        </w:rPr>
        <w:t xml:space="preserve">Nadleśnictwo </w:t>
      </w:r>
      <w:r w:rsidR="001B6B20" w:rsidRPr="001B6B20">
        <w:rPr>
          <w:rFonts w:ascii="Arial" w:hAnsi="Arial" w:cs="Arial"/>
          <w:b/>
          <w:sz w:val="22"/>
          <w:szCs w:val="22"/>
        </w:rPr>
        <w:t>Smardzewice</w:t>
      </w:r>
      <w:r w:rsidRPr="001B6B20">
        <w:rPr>
          <w:rFonts w:ascii="Arial" w:hAnsi="Arial" w:cs="Arial"/>
          <w:bCs/>
          <w:sz w:val="22"/>
          <w:szCs w:val="22"/>
        </w:rPr>
        <w:t xml:space="preserve"> w trybie </w:t>
      </w:r>
      <w:r w:rsidR="00931F04" w:rsidRPr="00931F04">
        <w:rPr>
          <w:rFonts w:ascii="Arial" w:hAnsi="Arial" w:cs="Arial"/>
          <w:bCs/>
          <w:sz w:val="22"/>
          <w:szCs w:val="22"/>
        </w:rPr>
        <w:t>przetargu nieograniczonego</w:t>
      </w:r>
      <w:r w:rsidR="007403BC" w:rsidRPr="001B6B20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C92CE7" w:rsidRPr="001B6B20">
        <w:rPr>
          <w:rFonts w:ascii="Arial" w:hAnsi="Arial" w:cs="Arial"/>
          <w:bCs/>
          <w:sz w:val="22"/>
          <w:szCs w:val="22"/>
        </w:rPr>
        <w:t>w post. pn</w:t>
      </w:r>
      <w:r w:rsidR="001B6B20" w:rsidRPr="001B6B20">
        <w:rPr>
          <w:rFonts w:ascii="Arial" w:hAnsi="Arial" w:cs="Arial"/>
          <w:b/>
          <w:sz w:val="22"/>
          <w:szCs w:val="22"/>
        </w:rPr>
        <w:t xml:space="preserve">. </w:t>
      </w:r>
      <w:bookmarkStart w:id="1" w:name="_Hlk201733787"/>
      <w:r w:rsidR="004829CF" w:rsidRPr="004829CF">
        <w:rPr>
          <w:rFonts w:ascii="Arial" w:hAnsi="Arial" w:cs="Arial"/>
          <w:b/>
          <w:sz w:val="22"/>
          <w:szCs w:val="22"/>
          <w:lang w:bidi="pl-PL"/>
        </w:rPr>
        <w:t>„Budowa wieży przeciwpożarowej w leśnictwie Twarda, na działce o nr ewid. 2175/1, położonej w obrębie ewid. Smardzewice, gm. Tomaszów Maz”</w:t>
      </w:r>
      <w:r w:rsidR="00142880">
        <w:rPr>
          <w:rFonts w:ascii="Arial" w:hAnsi="Arial" w:cs="Arial"/>
          <w:b/>
          <w:sz w:val="22"/>
          <w:szCs w:val="22"/>
          <w:lang w:bidi="pl-PL"/>
        </w:rPr>
        <w:t>.</w:t>
      </w:r>
    </w:p>
    <w:bookmarkEnd w:id="1"/>
    <w:p w14:paraId="7B909546" w14:textId="683A0B34" w:rsidR="004A5F78" w:rsidRPr="001B6B20" w:rsidRDefault="00E57540" w:rsidP="004A5F78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1B6B20">
        <w:rPr>
          <w:rFonts w:ascii="Arial" w:hAnsi="Arial" w:cs="Arial"/>
          <w:bCs/>
          <w:sz w:val="22"/>
          <w:szCs w:val="22"/>
        </w:rPr>
        <w:t xml:space="preserve">, </w:t>
      </w:r>
      <w:r w:rsidRPr="001B6B20">
        <w:rPr>
          <w:rFonts w:ascii="Arial" w:hAnsi="Arial" w:cs="Arial"/>
          <w:sz w:val="22"/>
          <w:szCs w:val="22"/>
        </w:rPr>
        <w:t>Ja(My) podpisując niniejszy dokument, reprezentując(y) firmę, której nazwa jest wskazana powyżej, jako upoważniony(</w:t>
      </w:r>
      <w:proofErr w:type="spellStart"/>
      <w:r w:rsidRPr="001B6B20">
        <w:rPr>
          <w:rFonts w:ascii="Arial" w:hAnsi="Arial" w:cs="Arial"/>
          <w:sz w:val="22"/>
          <w:szCs w:val="22"/>
        </w:rPr>
        <w:t>eni</w:t>
      </w:r>
      <w:proofErr w:type="spellEnd"/>
      <w:r w:rsidRPr="001B6B20">
        <w:rPr>
          <w:rFonts w:ascii="Arial" w:hAnsi="Arial" w:cs="Arial"/>
          <w:sz w:val="22"/>
          <w:szCs w:val="22"/>
        </w:rPr>
        <w:t xml:space="preserve">) na piśmie lub wpisany(i) w odpowiednich dokumentach rejestrowych, w imieniu reprezentowanej przez(e) mnie(nas) firmy </w:t>
      </w:r>
      <w:r w:rsidR="009A79AE" w:rsidRPr="001B6B20">
        <w:rPr>
          <w:rFonts w:ascii="Arial" w:hAnsi="Arial" w:cs="Arial"/>
          <w:sz w:val="22"/>
          <w:szCs w:val="22"/>
        </w:rPr>
        <w:t xml:space="preserve">, </w:t>
      </w:r>
      <w:r w:rsidR="004A5F78" w:rsidRPr="001B6B20">
        <w:rPr>
          <w:rFonts w:ascii="Arial" w:hAnsi="Arial" w:cs="Arial"/>
          <w:bCs/>
          <w:sz w:val="22"/>
          <w:szCs w:val="22"/>
        </w:rPr>
        <w:t xml:space="preserve">oświadczam/oświadczamy, że </w:t>
      </w:r>
      <w:r w:rsidR="004A5F78" w:rsidRPr="001B6B20">
        <w:rPr>
          <w:rFonts w:ascii="Arial" w:hAnsi="Arial" w:cs="Arial"/>
          <w:bCs/>
          <w:sz w:val="22"/>
          <w:szCs w:val="22"/>
        </w:rPr>
        <w:lastRenderedPageBreak/>
        <w:t>Wykonawca zrealizował nie wcześniej niż w okresie ostatnich 5 lat (okres 5 lat liczy się wstecz od dnia, w którym upływa termin składania ofert), a jeżeli okres prowadzenia działalności jest krótszy – w tym okresie, następujące roboty budowlane:</w:t>
      </w:r>
    </w:p>
    <w:p w14:paraId="17C17028" w14:textId="77777777" w:rsidR="004A5F78" w:rsidRPr="001B6B20" w:rsidRDefault="004A5F78" w:rsidP="00B80E5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4034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160"/>
        <w:gridCol w:w="1674"/>
        <w:gridCol w:w="1674"/>
        <w:gridCol w:w="1726"/>
        <w:gridCol w:w="1464"/>
        <w:gridCol w:w="1884"/>
        <w:gridCol w:w="1743"/>
      </w:tblGrid>
      <w:tr w:rsidR="004A5F78" w:rsidRPr="001B6B20" w14:paraId="555A1EA4" w14:textId="77777777" w:rsidTr="00163836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35602" w14:textId="77777777" w:rsidR="004A5F78" w:rsidRPr="001B6B20" w:rsidRDefault="004A5F78">
            <w:pPr>
              <w:spacing w:line="256" w:lineRule="auto"/>
              <w:ind w:left="833" w:hanging="720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73FC7" w14:textId="77777777" w:rsidR="004A5F78" w:rsidRPr="001B6B20" w:rsidRDefault="004A5F7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 xml:space="preserve">Robota budowlana </w:t>
            </w:r>
            <w:r w:rsidRPr="001B6B20">
              <w:rPr>
                <w:rFonts w:ascii="Arial" w:hAnsi="Arial" w:cs="Arial"/>
                <w:sz w:val="20"/>
                <w:szCs w:val="20"/>
              </w:rPr>
              <w:br/>
              <w:t>(nazwa, opis, przedmiot, zakres)*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67FD9" w14:textId="77777777" w:rsidR="004A5F78" w:rsidRPr="001B6B20" w:rsidRDefault="004A5F7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wartość brutto w PLN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7769" w14:textId="77777777" w:rsidR="004A5F78" w:rsidRPr="001B6B20" w:rsidRDefault="004A5F7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58A6E0" w14:textId="77777777" w:rsidR="004A5F78" w:rsidRPr="001B6B20" w:rsidRDefault="004A5F7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Miejsce wykonania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06ADE6" w14:textId="77777777" w:rsidR="004A5F78" w:rsidRPr="001B6B20" w:rsidRDefault="004A5F7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Podmiot na rzecz którego wykonano roboty (nazwa, adres)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4A382E" w14:textId="77777777" w:rsidR="004A5F78" w:rsidRPr="001B6B20" w:rsidRDefault="004A5F7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Nazwa Wykonawcy**</w:t>
            </w:r>
          </w:p>
        </w:tc>
      </w:tr>
      <w:tr w:rsidR="004A5F78" w:rsidRPr="001B6B20" w14:paraId="0A242D4D" w14:textId="77777777" w:rsidTr="00163836">
        <w:trPr>
          <w:cantSplit/>
          <w:trHeight w:val="6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662ED" w14:textId="77777777" w:rsidR="004A5F78" w:rsidRPr="001B6B20" w:rsidRDefault="004A5F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E06C5" w14:textId="77777777" w:rsidR="004A5F78" w:rsidRPr="001B6B20" w:rsidRDefault="004A5F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6AA53" w14:textId="77777777" w:rsidR="004A5F78" w:rsidRPr="001B6B20" w:rsidRDefault="004A5F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F12E9C" w14:textId="77777777" w:rsidR="004A5F78" w:rsidRPr="001B6B20" w:rsidRDefault="004A5F78">
            <w:pPr>
              <w:spacing w:before="120" w:after="120" w:line="256" w:lineRule="auto"/>
              <w:ind w:lef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Początek (data)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95E546" w14:textId="77777777" w:rsidR="004A5F78" w:rsidRPr="001B6B20" w:rsidRDefault="004A5F78">
            <w:pPr>
              <w:spacing w:before="120" w:after="120" w:line="256" w:lineRule="auto"/>
              <w:ind w:lef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Zakończenie (data)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8976AA" w14:textId="77777777" w:rsidR="004A5F78" w:rsidRPr="001B6B20" w:rsidRDefault="004A5F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9A0F22" w14:textId="77777777" w:rsidR="004A5F78" w:rsidRPr="001B6B20" w:rsidRDefault="004A5F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4347BF" w14:textId="77777777" w:rsidR="004A5F78" w:rsidRPr="001B6B20" w:rsidRDefault="004A5F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F78" w:rsidRPr="001B6B20" w14:paraId="3FE01569" w14:textId="77777777" w:rsidTr="00163836">
        <w:trPr>
          <w:cantSplit/>
          <w:trHeight w:val="1323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A9E51" w14:textId="77777777" w:rsidR="004A5F78" w:rsidRPr="001B6B20" w:rsidRDefault="004A5F78">
            <w:pPr>
              <w:spacing w:before="120" w:after="120" w:line="256" w:lineRule="auto"/>
              <w:ind w:left="833" w:hanging="720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85DDF" w14:textId="77777777" w:rsidR="004A5F78" w:rsidRPr="001B6B20" w:rsidRDefault="004A5F78">
            <w:pPr>
              <w:spacing w:before="120" w:after="120" w:line="256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02AF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61E923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39BD54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2122A6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3AF9C6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8CCEA4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F78" w:rsidRPr="001B6B20" w14:paraId="65C0B933" w14:textId="77777777" w:rsidTr="00163836">
        <w:trPr>
          <w:cantSplit/>
          <w:trHeight w:val="1323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240F4" w14:textId="77777777" w:rsidR="004A5F78" w:rsidRPr="001B6B20" w:rsidRDefault="004A5F78">
            <w:pPr>
              <w:spacing w:before="120" w:after="120" w:line="256" w:lineRule="auto"/>
              <w:ind w:left="833" w:hanging="720"/>
              <w:rPr>
                <w:rFonts w:ascii="Arial" w:hAnsi="Arial" w:cs="Arial"/>
                <w:sz w:val="20"/>
                <w:szCs w:val="20"/>
              </w:rPr>
            </w:pPr>
            <w:r w:rsidRPr="001B6B20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8204" w14:textId="77777777" w:rsidR="004A5F78" w:rsidRPr="001B6B20" w:rsidRDefault="004A5F78">
            <w:pPr>
              <w:spacing w:before="120" w:after="120" w:line="256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C830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6D9A4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F83A54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E26283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A05B2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E949CA" w14:textId="77777777" w:rsidR="004A5F78" w:rsidRPr="001B6B20" w:rsidRDefault="004A5F78">
            <w:pPr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8DCC2B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</w:rPr>
      </w:pPr>
    </w:p>
    <w:p w14:paraId="33DE6404" w14:textId="77777777" w:rsidR="004A5F78" w:rsidRPr="001B6B20" w:rsidRDefault="004A5F78" w:rsidP="004A5F78">
      <w:pPr>
        <w:tabs>
          <w:tab w:val="left" w:pos="993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B6B20">
        <w:rPr>
          <w:rFonts w:ascii="Arial" w:hAnsi="Arial" w:cs="Arial"/>
          <w:b/>
          <w:sz w:val="20"/>
          <w:szCs w:val="20"/>
        </w:rPr>
        <w:t xml:space="preserve">UWAGA: </w:t>
      </w:r>
      <w:r w:rsidRPr="001B6B20">
        <w:rPr>
          <w:rFonts w:ascii="Arial" w:hAnsi="Arial" w:cs="Arial"/>
          <w:b/>
          <w:sz w:val="20"/>
          <w:szCs w:val="20"/>
        </w:rPr>
        <w:tab/>
      </w:r>
      <w:r w:rsidRPr="001B6B20">
        <w:rPr>
          <w:rFonts w:ascii="Arial" w:hAnsi="Arial" w:cs="Arial"/>
          <w:sz w:val="20"/>
          <w:szCs w:val="20"/>
        </w:rPr>
        <w:t>Wykonawca jest zobowiązany załączyć dowody potwierdzające należyte wykonanie wskazanych w tabeli powyżej robót budowlanych.</w:t>
      </w:r>
    </w:p>
    <w:p w14:paraId="75AFB17C" w14:textId="35600376" w:rsidR="004A5F78" w:rsidRPr="001B6B20" w:rsidRDefault="004A5F78" w:rsidP="004A5F78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1B6B20">
        <w:rPr>
          <w:rFonts w:ascii="Arial" w:hAnsi="Arial" w:cs="Arial"/>
          <w:bCs/>
          <w:sz w:val="20"/>
          <w:szCs w:val="20"/>
        </w:rPr>
        <w:t>*</w:t>
      </w:r>
      <w:r w:rsidRPr="001B6B20">
        <w:rPr>
          <w:rFonts w:ascii="Arial" w:hAnsi="Arial" w:cs="Arial"/>
          <w:sz w:val="20"/>
          <w:szCs w:val="20"/>
        </w:rPr>
        <w:t xml:space="preserve"> </w:t>
      </w:r>
      <w:r w:rsidRPr="001B6B20">
        <w:rPr>
          <w:rFonts w:ascii="Arial" w:hAnsi="Arial" w:cs="Arial"/>
          <w:sz w:val="20"/>
          <w:szCs w:val="20"/>
        </w:rPr>
        <w:tab/>
      </w:r>
      <w:r w:rsidRPr="001B6B20">
        <w:rPr>
          <w:rFonts w:ascii="Arial" w:hAnsi="Arial" w:cs="Arial"/>
          <w:bCs/>
          <w:sz w:val="20"/>
          <w:szCs w:val="20"/>
        </w:rPr>
        <w:t>Należy podać informacje umożliwiające ocenę spełniania przez wykonawcę warunku udziału w postępowaniu w zakresie zdolności technicznej i zawodowej w odniesieniu do doświadczenia, wskazujące na zakres zrealizowanych robót budowlanych zgodnie z treścią warunku określonego w pkt 7.1 ppkt 4) lit. a) SWZ.</w:t>
      </w:r>
    </w:p>
    <w:p w14:paraId="7038DF8D" w14:textId="77777777" w:rsidR="004A5F78" w:rsidRPr="001B6B20" w:rsidRDefault="004A5F78" w:rsidP="004A5F78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6B20">
        <w:rPr>
          <w:rFonts w:ascii="Arial" w:hAnsi="Arial" w:cs="Arial"/>
          <w:sz w:val="20"/>
          <w:szCs w:val="20"/>
        </w:rPr>
        <w:lastRenderedPageBreak/>
        <w:t>**</w:t>
      </w:r>
      <w:r w:rsidRPr="001B6B20">
        <w:rPr>
          <w:rFonts w:ascii="Arial" w:hAnsi="Arial" w:cs="Arial"/>
          <w:sz w:val="20"/>
          <w:szCs w:val="20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0E507A7" w14:textId="77777777" w:rsidR="004A5F78" w:rsidRPr="001B6B20" w:rsidRDefault="004A5F78" w:rsidP="004A5F78">
      <w:pPr>
        <w:spacing w:before="120" w:after="12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7D636D01" w14:textId="77777777" w:rsidR="004A5F78" w:rsidRPr="001B6B20" w:rsidRDefault="004A5F78" w:rsidP="004A5F78">
      <w:pPr>
        <w:spacing w:before="120" w:after="120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9A67258" w14:textId="77777777" w:rsidR="004A5F78" w:rsidRPr="001B6B20" w:rsidRDefault="004A5F78" w:rsidP="00880811">
      <w:pPr>
        <w:pStyle w:val="Tekstpodstawowy"/>
        <w:widowControl w:val="0"/>
        <w:spacing w:line="276" w:lineRule="auto"/>
        <w:jc w:val="both"/>
        <w:rPr>
          <w:bCs/>
          <w:i/>
          <w:strike/>
          <w:sz w:val="20"/>
          <w:szCs w:val="20"/>
        </w:rPr>
      </w:pPr>
      <w:r w:rsidRPr="001B6B20">
        <w:rPr>
          <w:bCs/>
          <w:sz w:val="20"/>
          <w:szCs w:val="20"/>
        </w:rPr>
        <w:t>Wykonawca winien załączyć dowody dotyczące robót wskazanych w wykazie, określające, czy roboty te zostały wykonane należycie,.</w:t>
      </w:r>
    </w:p>
    <w:p w14:paraId="6A59A94F" w14:textId="317D7B60" w:rsidR="004A5F78" w:rsidRPr="001B6B20" w:rsidRDefault="004A5F78" w:rsidP="00880811">
      <w:pPr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Cs/>
          <w:sz w:val="20"/>
          <w:szCs w:val="20"/>
        </w:rPr>
      </w:pPr>
      <w:r w:rsidRPr="001B6B20">
        <w:rPr>
          <w:rFonts w:ascii="Arial" w:hAnsi="Arial" w:cs="Arial"/>
          <w:bCs/>
          <w:sz w:val="20"/>
          <w:szCs w:val="20"/>
        </w:rPr>
        <w:t>W przypadku, gdy ww. zakres robót budowlanych będzie stanowił część robót o szerszym zakresie, Wykonawca zobowiązany jest wyodrębnić rodzajowo i kwotowo roboty, o których mowa w SWZ</w:t>
      </w:r>
    </w:p>
    <w:p w14:paraId="0CC135E9" w14:textId="77777777" w:rsidR="004A5F78" w:rsidRPr="001B6B20" w:rsidRDefault="004A5F78" w:rsidP="004A5F78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</w:rPr>
      </w:pPr>
    </w:p>
    <w:p w14:paraId="6B3DE8EF" w14:textId="77777777" w:rsidR="004A5F78" w:rsidRPr="001B6B20" w:rsidRDefault="004A5F78" w:rsidP="004A5F78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</w:rPr>
      </w:pPr>
      <w:r w:rsidRPr="001B6B20">
        <w:rPr>
          <w:rFonts w:ascii="Arial" w:eastAsia="Calibri" w:hAnsi="Arial" w:cs="Arial"/>
          <w:sz w:val="20"/>
          <w:szCs w:val="20"/>
        </w:rPr>
        <w:t>____________________________</w:t>
      </w:r>
      <w:r w:rsidRPr="001B6B20">
        <w:rPr>
          <w:rFonts w:ascii="Arial" w:eastAsia="Calibri" w:hAnsi="Arial" w:cs="Arial"/>
          <w:sz w:val="20"/>
          <w:szCs w:val="20"/>
        </w:rPr>
        <w:br/>
        <w:t>podpis</w:t>
      </w:r>
    </w:p>
    <w:p w14:paraId="411E08FE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384BCEF7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4F4FB9A3" w14:textId="03BC5802" w:rsidR="004A5F78" w:rsidRPr="001B6B20" w:rsidRDefault="004A5F78" w:rsidP="004A5F78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1B6B20">
        <w:rPr>
          <w:rFonts w:ascii="Arial" w:hAnsi="Arial" w:cs="Arial"/>
          <w:bCs/>
          <w:i/>
          <w:sz w:val="18"/>
          <w:szCs w:val="18"/>
        </w:rPr>
        <w:t>Dokument może być przekazany: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>(1) w postaci elektronicznej opatrzonej kwalifikowanym podpisem elektronicznym przez wykonawcę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 xml:space="preserve">lub 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elektronicznym.</w:t>
      </w:r>
    </w:p>
    <w:sectPr w:rsidR="004A5F78" w:rsidRPr="001B6B20" w:rsidSect="001638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6837" w:h="11905" w:orient="landscape"/>
      <w:pgMar w:top="568" w:right="1191" w:bottom="1418" w:left="1560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27E12" w14:textId="77777777" w:rsidR="007557F2" w:rsidRDefault="007557F2">
      <w:r>
        <w:separator/>
      </w:r>
    </w:p>
  </w:endnote>
  <w:endnote w:type="continuationSeparator" w:id="0">
    <w:p w14:paraId="74CAC273" w14:textId="77777777" w:rsidR="007557F2" w:rsidRDefault="00755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EE"/>
    <w:family w:val="auto"/>
    <w:pitch w:val="default"/>
  </w:font>
  <w:font w:name="Optima">
    <w:altName w:val="Lucida Sans Unicode"/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9A6F" w14:textId="77777777" w:rsidR="00836EF1" w:rsidRDefault="00836E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6670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4BBAB645" w14:textId="7628F982" w:rsidR="001B6B20" w:rsidRDefault="001B6B2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  <w:r>
          <w:rPr>
            <w:lang w:val="pl-PL"/>
          </w:rPr>
          <w:t xml:space="preserve"> | </w:t>
        </w:r>
        <w:r>
          <w:rPr>
            <w:color w:val="7F7F7F" w:themeColor="background1" w:themeShade="7F"/>
            <w:spacing w:val="60"/>
            <w:lang w:val="pl-PL"/>
          </w:rPr>
          <w:t>Strona</w:t>
        </w:r>
      </w:p>
    </w:sdtContent>
  </w:sdt>
  <w:p w14:paraId="7A68A991" w14:textId="08F8CC1A" w:rsidR="00BF2FD2" w:rsidRPr="00785B6F" w:rsidRDefault="00BF2FD2">
    <w:pPr>
      <w:pStyle w:val="Stopka"/>
      <w:jc w:val="center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3165" w14:textId="77777777" w:rsidR="00836EF1" w:rsidRDefault="00836E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87289" w14:textId="77777777" w:rsidR="007557F2" w:rsidRDefault="007557F2">
      <w:r>
        <w:separator/>
      </w:r>
    </w:p>
  </w:footnote>
  <w:footnote w:type="continuationSeparator" w:id="0">
    <w:p w14:paraId="38DF3EFF" w14:textId="77777777" w:rsidR="007557F2" w:rsidRDefault="00755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6DCD0" w14:textId="77777777" w:rsidR="00836EF1" w:rsidRDefault="00836E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9CD9" w14:textId="77777777" w:rsidR="001B6B20" w:rsidRPr="000E318F" w:rsidRDefault="00906785" w:rsidP="000E318F">
    <w:pPr>
      <w:pStyle w:val="Nagwek"/>
    </w:pPr>
    <w:r w:rsidRPr="00836EF1">
      <w:rPr>
        <w:noProof/>
        <w:sz w:val="20"/>
        <w:szCs w:val="20"/>
      </w:rPr>
      <w:drawing>
        <wp:inline distT="0" distB="0" distL="0" distR="0" wp14:anchorId="4CEB638F" wp14:editId="327C7CBC">
          <wp:extent cx="9107170" cy="1123950"/>
          <wp:effectExtent l="0" t="0" r="0" b="0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0717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058F" w14:textId="77777777" w:rsidR="00836EF1" w:rsidRDefault="00836E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3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8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244343272">
    <w:abstractNumId w:val="7"/>
  </w:num>
  <w:num w:numId="2" w16cid:durableId="1098335232">
    <w:abstractNumId w:val="8"/>
  </w:num>
  <w:num w:numId="3" w16cid:durableId="300963697">
    <w:abstractNumId w:val="11"/>
  </w:num>
  <w:num w:numId="4" w16cid:durableId="358430965">
    <w:abstractNumId w:val="16"/>
  </w:num>
  <w:num w:numId="5" w16cid:durableId="165362124">
    <w:abstractNumId w:val="24"/>
  </w:num>
  <w:num w:numId="6" w16cid:durableId="1868525849">
    <w:abstractNumId w:val="26"/>
  </w:num>
  <w:num w:numId="7" w16cid:durableId="183179212">
    <w:abstractNumId w:val="29"/>
  </w:num>
  <w:num w:numId="8" w16cid:durableId="8872916">
    <w:abstractNumId w:val="30"/>
  </w:num>
  <w:num w:numId="9" w16cid:durableId="428358858">
    <w:abstractNumId w:val="48"/>
  </w:num>
  <w:num w:numId="10" w16cid:durableId="2013214881">
    <w:abstractNumId w:val="51"/>
  </w:num>
  <w:num w:numId="11" w16cid:durableId="271479171">
    <w:abstractNumId w:val="81"/>
  </w:num>
  <w:num w:numId="12" w16cid:durableId="426967095">
    <w:abstractNumId w:val="72"/>
  </w:num>
  <w:num w:numId="13" w16cid:durableId="33191593">
    <w:abstractNumId w:val="64"/>
  </w:num>
  <w:num w:numId="14" w16cid:durableId="2057653883">
    <w:abstractNumId w:val="54"/>
  </w:num>
  <w:num w:numId="15" w16cid:durableId="1193761156">
    <w:abstractNumId w:val="50"/>
  </w:num>
  <w:num w:numId="16" w16cid:durableId="682437945">
    <w:abstractNumId w:val="45"/>
  </w:num>
  <w:num w:numId="17" w16cid:durableId="1975870089">
    <w:abstractNumId w:val="80"/>
  </w:num>
  <w:num w:numId="18" w16cid:durableId="166479343">
    <w:abstractNumId w:val="77"/>
  </w:num>
  <w:num w:numId="19" w16cid:durableId="2137870630">
    <w:abstractNumId w:val="59"/>
  </w:num>
  <w:num w:numId="20" w16cid:durableId="2138058541">
    <w:abstractNumId w:val="67"/>
  </w:num>
  <w:num w:numId="21" w16cid:durableId="1151674296">
    <w:abstractNumId w:val="57"/>
  </w:num>
  <w:num w:numId="22" w16cid:durableId="896627201">
    <w:abstractNumId w:val="61"/>
  </w:num>
  <w:num w:numId="23" w16cid:durableId="663901735">
    <w:abstractNumId w:val="41"/>
  </w:num>
  <w:num w:numId="24" w16cid:durableId="1438478607">
    <w:abstractNumId w:val="78"/>
  </w:num>
  <w:num w:numId="25" w16cid:durableId="1487672067">
    <w:abstractNumId w:val="65"/>
  </w:num>
  <w:num w:numId="26" w16cid:durableId="1476142642">
    <w:abstractNumId w:val="62"/>
  </w:num>
  <w:num w:numId="27" w16cid:durableId="485630134">
    <w:abstractNumId w:val="70"/>
  </w:num>
  <w:num w:numId="28" w16cid:durableId="1043165708">
    <w:abstractNumId w:val="55"/>
  </w:num>
  <w:num w:numId="29" w16cid:durableId="449788613">
    <w:abstractNumId w:val="76"/>
  </w:num>
  <w:num w:numId="30" w16cid:durableId="669602352">
    <w:abstractNumId w:val="42"/>
  </w:num>
  <w:num w:numId="31" w16cid:durableId="94106210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7302760">
    <w:abstractNumId w:val="39"/>
  </w:num>
  <w:num w:numId="33" w16cid:durableId="1277446045">
    <w:abstractNumId w:val="47"/>
  </w:num>
  <w:num w:numId="34" w16cid:durableId="1307776885">
    <w:abstractNumId w:val="69"/>
  </w:num>
  <w:num w:numId="35" w16cid:durableId="1655718032">
    <w:abstractNumId w:val="63"/>
  </w:num>
  <w:num w:numId="36" w16cid:durableId="798188988">
    <w:abstractNumId w:val="52"/>
  </w:num>
  <w:num w:numId="37" w16cid:durableId="165169082">
    <w:abstractNumId w:val="71"/>
  </w:num>
  <w:num w:numId="38" w16cid:durableId="828599441">
    <w:abstractNumId w:val="0"/>
  </w:num>
  <w:num w:numId="39" w16cid:durableId="1384327971">
    <w:abstractNumId w:val="53"/>
  </w:num>
  <w:num w:numId="40" w16cid:durableId="2080637438">
    <w:abstractNumId w:val="46"/>
  </w:num>
  <w:num w:numId="41" w16cid:durableId="2030789662">
    <w:abstractNumId w:val="60"/>
  </w:num>
  <w:num w:numId="42" w16cid:durableId="453065075">
    <w:abstractNumId w:val="1"/>
  </w:num>
  <w:num w:numId="43" w16cid:durableId="2121871692">
    <w:abstractNumId w:val="66"/>
  </w:num>
  <w:num w:numId="44" w16cid:durableId="655033367">
    <w:abstractNumId w:val="44"/>
  </w:num>
  <w:num w:numId="45" w16cid:durableId="370230360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2C68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0F10"/>
    <w:rsid w:val="00011105"/>
    <w:rsid w:val="000121E9"/>
    <w:rsid w:val="00013134"/>
    <w:rsid w:val="00014254"/>
    <w:rsid w:val="00015FE1"/>
    <w:rsid w:val="00017BF7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4B9A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A4C"/>
    <w:rsid w:val="00077027"/>
    <w:rsid w:val="000775D0"/>
    <w:rsid w:val="000775FC"/>
    <w:rsid w:val="00080261"/>
    <w:rsid w:val="000808FC"/>
    <w:rsid w:val="00080BC4"/>
    <w:rsid w:val="000821C2"/>
    <w:rsid w:val="00082438"/>
    <w:rsid w:val="00082515"/>
    <w:rsid w:val="00084755"/>
    <w:rsid w:val="0008562E"/>
    <w:rsid w:val="00086F04"/>
    <w:rsid w:val="0008772E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5B7A"/>
    <w:rsid w:val="000A719F"/>
    <w:rsid w:val="000A7D0F"/>
    <w:rsid w:val="000B0638"/>
    <w:rsid w:val="000B0D5E"/>
    <w:rsid w:val="000B1147"/>
    <w:rsid w:val="000B149C"/>
    <w:rsid w:val="000B1AD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2C1B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18F"/>
    <w:rsid w:val="000E36D5"/>
    <w:rsid w:val="000E4217"/>
    <w:rsid w:val="000E52F1"/>
    <w:rsid w:val="000E5F55"/>
    <w:rsid w:val="000E65E8"/>
    <w:rsid w:val="000E7BC7"/>
    <w:rsid w:val="000F2571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2E07"/>
    <w:rsid w:val="00103192"/>
    <w:rsid w:val="00105586"/>
    <w:rsid w:val="0010583C"/>
    <w:rsid w:val="001077B4"/>
    <w:rsid w:val="001104DF"/>
    <w:rsid w:val="00110C94"/>
    <w:rsid w:val="00111310"/>
    <w:rsid w:val="00111F7C"/>
    <w:rsid w:val="0011274E"/>
    <w:rsid w:val="00113208"/>
    <w:rsid w:val="001134D4"/>
    <w:rsid w:val="00113768"/>
    <w:rsid w:val="00114212"/>
    <w:rsid w:val="00114CC4"/>
    <w:rsid w:val="0011593A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25A"/>
    <w:rsid w:val="00126336"/>
    <w:rsid w:val="00126757"/>
    <w:rsid w:val="00126D1B"/>
    <w:rsid w:val="001271F2"/>
    <w:rsid w:val="00127586"/>
    <w:rsid w:val="00127871"/>
    <w:rsid w:val="00130D88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165D"/>
    <w:rsid w:val="00142163"/>
    <w:rsid w:val="001425A0"/>
    <w:rsid w:val="00142880"/>
    <w:rsid w:val="00142B01"/>
    <w:rsid w:val="00142F52"/>
    <w:rsid w:val="00143055"/>
    <w:rsid w:val="00144F9E"/>
    <w:rsid w:val="0014516C"/>
    <w:rsid w:val="00146143"/>
    <w:rsid w:val="00146297"/>
    <w:rsid w:val="0014639D"/>
    <w:rsid w:val="00146635"/>
    <w:rsid w:val="001504DE"/>
    <w:rsid w:val="001510ED"/>
    <w:rsid w:val="00152314"/>
    <w:rsid w:val="00152803"/>
    <w:rsid w:val="001530F3"/>
    <w:rsid w:val="001536DC"/>
    <w:rsid w:val="00153819"/>
    <w:rsid w:val="00154155"/>
    <w:rsid w:val="00154570"/>
    <w:rsid w:val="0015521F"/>
    <w:rsid w:val="0015552A"/>
    <w:rsid w:val="0015598E"/>
    <w:rsid w:val="00157205"/>
    <w:rsid w:val="001575DB"/>
    <w:rsid w:val="001576A8"/>
    <w:rsid w:val="001579FC"/>
    <w:rsid w:val="001608D8"/>
    <w:rsid w:val="0016099A"/>
    <w:rsid w:val="0016287A"/>
    <w:rsid w:val="0016288F"/>
    <w:rsid w:val="00163836"/>
    <w:rsid w:val="00164684"/>
    <w:rsid w:val="00164A34"/>
    <w:rsid w:val="00166570"/>
    <w:rsid w:val="00166664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307F"/>
    <w:rsid w:val="0018362D"/>
    <w:rsid w:val="0018413B"/>
    <w:rsid w:val="001843E4"/>
    <w:rsid w:val="00184D83"/>
    <w:rsid w:val="00185CD6"/>
    <w:rsid w:val="00186BE7"/>
    <w:rsid w:val="00190D55"/>
    <w:rsid w:val="00190DA1"/>
    <w:rsid w:val="001914C7"/>
    <w:rsid w:val="0019194C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B6B20"/>
    <w:rsid w:val="001C01AB"/>
    <w:rsid w:val="001C0FF8"/>
    <w:rsid w:val="001C269C"/>
    <w:rsid w:val="001C37A8"/>
    <w:rsid w:val="001C4615"/>
    <w:rsid w:val="001C593E"/>
    <w:rsid w:val="001C7BDE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1D36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95CE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4182"/>
    <w:rsid w:val="002B5293"/>
    <w:rsid w:val="002B6AE1"/>
    <w:rsid w:val="002B7708"/>
    <w:rsid w:val="002B7893"/>
    <w:rsid w:val="002C1B8E"/>
    <w:rsid w:val="002C3229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1EE0"/>
    <w:rsid w:val="003222CF"/>
    <w:rsid w:val="0032342C"/>
    <w:rsid w:val="00323507"/>
    <w:rsid w:val="00324ECD"/>
    <w:rsid w:val="00324EDB"/>
    <w:rsid w:val="00325690"/>
    <w:rsid w:val="003263D0"/>
    <w:rsid w:val="00326C4B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0B3B"/>
    <w:rsid w:val="00361BB4"/>
    <w:rsid w:val="00362A96"/>
    <w:rsid w:val="00362BFB"/>
    <w:rsid w:val="00362C8E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1878"/>
    <w:rsid w:val="003A27B1"/>
    <w:rsid w:val="003A33B8"/>
    <w:rsid w:val="003A4370"/>
    <w:rsid w:val="003A5AA9"/>
    <w:rsid w:val="003A66EB"/>
    <w:rsid w:val="003A6ACD"/>
    <w:rsid w:val="003A6E31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698B"/>
    <w:rsid w:val="003D18A0"/>
    <w:rsid w:val="003D19ED"/>
    <w:rsid w:val="003D378B"/>
    <w:rsid w:val="003D4171"/>
    <w:rsid w:val="003D4DDC"/>
    <w:rsid w:val="003D4E83"/>
    <w:rsid w:val="003D57B7"/>
    <w:rsid w:val="003D7665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5D94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D5D"/>
    <w:rsid w:val="00412E4D"/>
    <w:rsid w:val="004131DC"/>
    <w:rsid w:val="00413DEA"/>
    <w:rsid w:val="00414037"/>
    <w:rsid w:val="004145A1"/>
    <w:rsid w:val="00415634"/>
    <w:rsid w:val="00415A01"/>
    <w:rsid w:val="004178E8"/>
    <w:rsid w:val="00420035"/>
    <w:rsid w:val="00421BFF"/>
    <w:rsid w:val="00422C04"/>
    <w:rsid w:val="00422E43"/>
    <w:rsid w:val="0042496C"/>
    <w:rsid w:val="00425131"/>
    <w:rsid w:val="00425806"/>
    <w:rsid w:val="00425D4E"/>
    <w:rsid w:val="00426490"/>
    <w:rsid w:val="0042656A"/>
    <w:rsid w:val="00427207"/>
    <w:rsid w:val="004301AD"/>
    <w:rsid w:val="004308F5"/>
    <w:rsid w:val="00431281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EA"/>
    <w:rsid w:val="00440117"/>
    <w:rsid w:val="00440CA5"/>
    <w:rsid w:val="00440DDF"/>
    <w:rsid w:val="00441B6C"/>
    <w:rsid w:val="00442D01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9CF"/>
    <w:rsid w:val="00482A87"/>
    <w:rsid w:val="00483291"/>
    <w:rsid w:val="00484B25"/>
    <w:rsid w:val="0048552D"/>
    <w:rsid w:val="00485596"/>
    <w:rsid w:val="0048560C"/>
    <w:rsid w:val="00486284"/>
    <w:rsid w:val="004862EE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5F78"/>
    <w:rsid w:val="004A6743"/>
    <w:rsid w:val="004A6D7D"/>
    <w:rsid w:val="004A7BF6"/>
    <w:rsid w:val="004B0690"/>
    <w:rsid w:val="004B0781"/>
    <w:rsid w:val="004B09B7"/>
    <w:rsid w:val="004B1012"/>
    <w:rsid w:val="004B2320"/>
    <w:rsid w:val="004B2692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40A3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2D90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53F"/>
    <w:rsid w:val="005776D5"/>
    <w:rsid w:val="00577D9D"/>
    <w:rsid w:val="00580397"/>
    <w:rsid w:val="00580659"/>
    <w:rsid w:val="00583CB3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21D6"/>
    <w:rsid w:val="005A3494"/>
    <w:rsid w:val="005A34F7"/>
    <w:rsid w:val="005A4881"/>
    <w:rsid w:val="005A4FAB"/>
    <w:rsid w:val="005A6360"/>
    <w:rsid w:val="005A7136"/>
    <w:rsid w:val="005B1409"/>
    <w:rsid w:val="005B1EAC"/>
    <w:rsid w:val="005B20C0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C7D21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6DCA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C1C"/>
    <w:rsid w:val="006169A4"/>
    <w:rsid w:val="00616EC6"/>
    <w:rsid w:val="006176AB"/>
    <w:rsid w:val="006206F5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CAB"/>
    <w:rsid w:val="0064214F"/>
    <w:rsid w:val="00642172"/>
    <w:rsid w:val="0064251A"/>
    <w:rsid w:val="00642F4F"/>
    <w:rsid w:val="00642F70"/>
    <w:rsid w:val="006431D7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40C6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150D"/>
    <w:rsid w:val="00692B42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1BCF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4B97"/>
    <w:rsid w:val="006D511A"/>
    <w:rsid w:val="006D6AE4"/>
    <w:rsid w:val="006D7DFB"/>
    <w:rsid w:val="006D7FAD"/>
    <w:rsid w:val="006E0C9B"/>
    <w:rsid w:val="006E1827"/>
    <w:rsid w:val="006E21DA"/>
    <w:rsid w:val="006E39D4"/>
    <w:rsid w:val="006E3CD4"/>
    <w:rsid w:val="006E42D4"/>
    <w:rsid w:val="006E6771"/>
    <w:rsid w:val="006E6BAC"/>
    <w:rsid w:val="006E7D5B"/>
    <w:rsid w:val="006F0397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A06"/>
    <w:rsid w:val="006F7AC4"/>
    <w:rsid w:val="006F7DC0"/>
    <w:rsid w:val="0070055E"/>
    <w:rsid w:val="00701C28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27BD3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402BF"/>
    <w:rsid w:val="007403BC"/>
    <w:rsid w:val="00740BEB"/>
    <w:rsid w:val="00740BF7"/>
    <w:rsid w:val="007412CC"/>
    <w:rsid w:val="00741600"/>
    <w:rsid w:val="00742964"/>
    <w:rsid w:val="00743C6F"/>
    <w:rsid w:val="00745A4A"/>
    <w:rsid w:val="00746FB1"/>
    <w:rsid w:val="00747632"/>
    <w:rsid w:val="00750949"/>
    <w:rsid w:val="00750955"/>
    <w:rsid w:val="007513E5"/>
    <w:rsid w:val="0075199C"/>
    <w:rsid w:val="00752436"/>
    <w:rsid w:val="00752762"/>
    <w:rsid w:val="007540E4"/>
    <w:rsid w:val="007557EF"/>
    <w:rsid w:val="007557F2"/>
    <w:rsid w:val="00755A7A"/>
    <w:rsid w:val="00755B19"/>
    <w:rsid w:val="00756C4F"/>
    <w:rsid w:val="0075761F"/>
    <w:rsid w:val="00760212"/>
    <w:rsid w:val="00761A8F"/>
    <w:rsid w:val="00762969"/>
    <w:rsid w:val="00762DF8"/>
    <w:rsid w:val="0076319A"/>
    <w:rsid w:val="007636AC"/>
    <w:rsid w:val="00765B5A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9B8"/>
    <w:rsid w:val="00776F19"/>
    <w:rsid w:val="00780E4F"/>
    <w:rsid w:val="0078221E"/>
    <w:rsid w:val="00783DDA"/>
    <w:rsid w:val="00784121"/>
    <w:rsid w:val="007857DE"/>
    <w:rsid w:val="00785B6F"/>
    <w:rsid w:val="0079063E"/>
    <w:rsid w:val="00792200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11C"/>
    <w:rsid w:val="007B3816"/>
    <w:rsid w:val="007B3A85"/>
    <w:rsid w:val="007B4F70"/>
    <w:rsid w:val="007B51B1"/>
    <w:rsid w:val="007B54F6"/>
    <w:rsid w:val="007B56E9"/>
    <w:rsid w:val="007B5A11"/>
    <w:rsid w:val="007C039C"/>
    <w:rsid w:val="007C1F74"/>
    <w:rsid w:val="007C1FF0"/>
    <w:rsid w:val="007C22B2"/>
    <w:rsid w:val="007C269F"/>
    <w:rsid w:val="007C335A"/>
    <w:rsid w:val="007C3836"/>
    <w:rsid w:val="007C4331"/>
    <w:rsid w:val="007C6CC0"/>
    <w:rsid w:val="007C75CC"/>
    <w:rsid w:val="007D00E8"/>
    <w:rsid w:val="007D02BA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3DE7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6EF1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FDD"/>
    <w:rsid w:val="008523E8"/>
    <w:rsid w:val="0085445F"/>
    <w:rsid w:val="008553F3"/>
    <w:rsid w:val="00856591"/>
    <w:rsid w:val="00856702"/>
    <w:rsid w:val="00860603"/>
    <w:rsid w:val="0086108B"/>
    <w:rsid w:val="00861182"/>
    <w:rsid w:val="0086179F"/>
    <w:rsid w:val="008621C9"/>
    <w:rsid w:val="00866109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811"/>
    <w:rsid w:val="00880EE2"/>
    <w:rsid w:val="008818F6"/>
    <w:rsid w:val="00881A63"/>
    <w:rsid w:val="00884F8A"/>
    <w:rsid w:val="00885D76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1D8B"/>
    <w:rsid w:val="008C3683"/>
    <w:rsid w:val="008C3983"/>
    <w:rsid w:val="008C4552"/>
    <w:rsid w:val="008C56F6"/>
    <w:rsid w:val="008C6A58"/>
    <w:rsid w:val="008D10BB"/>
    <w:rsid w:val="008D2F4B"/>
    <w:rsid w:val="008D3475"/>
    <w:rsid w:val="008D35AD"/>
    <w:rsid w:val="008D40CA"/>
    <w:rsid w:val="008D4B50"/>
    <w:rsid w:val="008D59C6"/>
    <w:rsid w:val="008D60DB"/>
    <w:rsid w:val="008D7E11"/>
    <w:rsid w:val="008E26B3"/>
    <w:rsid w:val="008E3338"/>
    <w:rsid w:val="008E3E8B"/>
    <w:rsid w:val="008E5137"/>
    <w:rsid w:val="008E5C4C"/>
    <w:rsid w:val="008E6C12"/>
    <w:rsid w:val="008E7488"/>
    <w:rsid w:val="008E795F"/>
    <w:rsid w:val="008E7B89"/>
    <w:rsid w:val="008E7EBB"/>
    <w:rsid w:val="008F0148"/>
    <w:rsid w:val="008F182E"/>
    <w:rsid w:val="008F4049"/>
    <w:rsid w:val="0090081D"/>
    <w:rsid w:val="009023C7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785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3F5B"/>
    <w:rsid w:val="00924339"/>
    <w:rsid w:val="009248EB"/>
    <w:rsid w:val="0092492D"/>
    <w:rsid w:val="00926450"/>
    <w:rsid w:val="00927A41"/>
    <w:rsid w:val="0093128B"/>
    <w:rsid w:val="00931838"/>
    <w:rsid w:val="00931C55"/>
    <w:rsid w:val="00931F04"/>
    <w:rsid w:val="00932298"/>
    <w:rsid w:val="00932349"/>
    <w:rsid w:val="009323BC"/>
    <w:rsid w:val="00934803"/>
    <w:rsid w:val="00934D69"/>
    <w:rsid w:val="00935B4E"/>
    <w:rsid w:val="00936546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1E93"/>
    <w:rsid w:val="0096231A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87E69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72E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C7F25"/>
    <w:rsid w:val="009D0065"/>
    <w:rsid w:val="009D130D"/>
    <w:rsid w:val="009D1DF2"/>
    <w:rsid w:val="009D253F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4B"/>
    <w:rsid w:val="009F5371"/>
    <w:rsid w:val="009F5772"/>
    <w:rsid w:val="009F5847"/>
    <w:rsid w:val="00A001A1"/>
    <w:rsid w:val="00A002E1"/>
    <w:rsid w:val="00A00A1B"/>
    <w:rsid w:val="00A00DF9"/>
    <w:rsid w:val="00A033F5"/>
    <w:rsid w:val="00A04C34"/>
    <w:rsid w:val="00A05116"/>
    <w:rsid w:val="00A06A17"/>
    <w:rsid w:val="00A06F8E"/>
    <w:rsid w:val="00A07C93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5CF"/>
    <w:rsid w:val="00A17963"/>
    <w:rsid w:val="00A22918"/>
    <w:rsid w:val="00A22C0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2649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20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203"/>
    <w:rsid w:val="00A82466"/>
    <w:rsid w:val="00A82882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3841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1FA2"/>
    <w:rsid w:val="00B22486"/>
    <w:rsid w:val="00B22E8B"/>
    <w:rsid w:val="00B232B4"/>
    <w:rsid w:val="00B2588C"/>
    <w:rsid w:val="00B27436"/>
    <w:rsid w:val="00B277EB"/>
    <w:rsid w:val="00B2795D"/>
    <w:rsid w:val="00B3030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4B8F"/>
    <w:rsid w:val="00B566FC"/>
    <w:rsid w:val="00B637FC"/>
    <w:rsid w:val="00B64125"/>
    <w:rsid w:val="00B65EEB"/>
    <w:rsid w:val="00B65F08"/>
    <w:rsid w:val="00B714EC"/>
    <w:rsid w:val="00B7368B"/>
    <w:rsid w:val="00B737D8"/>
    <w:rsid w:val="00B73B89"/>
    <w:rsid w:val="00B74973"/>
    <w:rsid w:val="00B74AEA"/>
    <w:rsid w:val="00B7610E"/>
    <w:rsid w:val="00B77FB1"/>
    <w:rsid w:val="00B801F7"/>
    <w:rsid w:val="00B80AFA"/>
    <w:rsid w:val="00B80E51"/>
    <w:rsid w:val="00B81360"/>
    <w:rsid w:val="00B81598"/>
    <w:rsid w:val="00B81714"/>
    <w:rsid w:val="00B83BD5"/>
    <w:rsid w:val="00B84256"/>
    <w:rsid w:val="00B84A28"/>
    <w:rsid w:val="00B86059"/>
    <w:rsid w:val="00B864E9"/>
    <w:rsid w:val="00B905CE"/>
    <w:rsid w:val="00B911AF"/>
    <w:rsid w:val="00B91A37"/>
    <w:rsid w:val="00B93596"/>
    <w:rsid w:val="00B93E28"/>
    <w:rsid w:val="00B94FC5"/>
    <w:rsid w:val="00B9655D"/>
    <w:rsid w:val="00BA069B"/>
    <w:rsid w:val="00BA1592"/>
    <w:rsid w:val="00BA3747"/>
    <w:rsid w:val="00BA3A5A"/>
    <w:rsid w:val="00BA44C1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6037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058C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6530"/>
    <w:rsid w:val="00C87277"/>
    <w:rsid w:val="00C90433"/>
    <w:rsid w:val="00C9045E"/>
    <w:rsid w:val="00C90D93"/>
    <w:rsid w:val="00C9178A"/>
    <w:rsid w:val="00C92CE7"/>
    <w:rsid w:val="00C9564A"/>
    <w:rsid w:val="00C9680D"/>
    <w:rsid w:val="00C96FA9"/>
    <w:rsid w:val="00C970D5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606D"/>
    <w:rsid w:val="00CC68D7"/>
    <w:rsid w:val="00CC6D5F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B7E"/>
    <w:rsid w:val="00CD4ED0"/>
    <w:rsid w:val="00CD60BC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5217"/>
    <w:rsid w:val="00CE7061"/>
    <w:rsid w:val="00CE78B3"/>
    <w:rsid w:val="00CF07C2"/>
    <w:rsid w:val="00CF17D0"/>
    <w:rsid w:val="00CF4544"/>
    <w:rsid w:val="00CF5921"/>
    <w:rsid w:val="00CF5B5D"/>
    <w:rsid w:val="00CF704B"/>
    <w:rsid w:val="00CF7722"/>
    <w:rsid w:val="00D00373"/>
    <w:rsid w:val="00D0137F"/>
    <w:rsid w:val="00D01A85"/>
    <w:rsid w:val="00D024A3"/>
    <w:rsid w:val="00D02DC5"/>
    <w:rsid w:val="00D03EE5"/>
    <w:rsid w:val="00D04824"/>
    <w:rsid w:val="00D04A0F"/>
    <w:rsid w:val="00D05E50"/>
    <w:rsid w:val="00D11274"/>
    <w:rsid w:val="00D11F08"/>
    <w:rsid w:val="00D1235D"/>
    <w:rsid w:val="00D13E4B"/>
    <w:rsid w:val="00D14009"/>
    <w:rsid w:val="00D143A8"/>
    <w:rsid w:val="00D1497B"/>
    <w:rsid w:val="00D153E9"/>
    <w:rsid w:val="00D15690"/>
    <w:rsid w:val="00D16027"/>
    <w:rsid w:val="00D166FD"/>
    <w:rsid w:val="00D16729"/>
    <w:rsid w:val="00D16C4B"/>
    <w:rsid w:val="00D174E2"/>
    <w:rsid w:val="00D177D7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9A2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629A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A66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D28"/>
    <w:rsid w:val="00DD4306"/>
    <w:rsid w:val="00DD4778"/>
    <w:rsid w:val="00DD48EC"/>
    <w:rsid w:val="00DD5B51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03F5"/>
    <w:rsid w:val="00DF1B76"/>
    <w:rsid w:val="00DF3606"/>
    <w:rsid w:val="00DF606C"/>
    <w:rsid w:val="00DF7338"/>
    <w:rsid w:val="00E00380"/>
    <w:rsid w:val="00E00BF2"/>
    <w:rsid w:val="00E010A3"/>
    <w:rsid w:val="00E01214"/>
    <w:rsid w:val="00E04A97"/>
    <w:rsid w:val="00E04F19"/>
    <w:rsid w:val="00E053EC"/>
    <w:rsid w:val="00E06C4A"/>
    <w:rsid w:val="00E07672"/>
    <w:rsid w:val="00E10243"/>
    <w:rsid w:val="00E10B58"/>
    <w:rsid w:val="00E10D48"/>
    <w:rsid w:val="00E11A50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078F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48D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048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6A9"/>
    <w:rsid w:val="00EC2BC3"/>
    <w:rsid w:val="00EC39DA"/>
    <w:rsid w:val="00EC3B95"/>
    <w:rsid w:val="00EC42DE"/>
    <w:rsid w:val="00EC7567"/>
    <w:rsid w:val="00ED0C96"/>
    <w:rsid w:val="00ED1B60"/>
    <w:rsid w:val="00ED23F2"/>
    <w:rsid w:val="00ED2791"/>
    <w:rsid w:val="00ED3131"/>
    <w:rsid w:val="00ED36FF"/>
    <w:rsid w:val="00ED3FBD"/>
    <w:rsid w:val="00ED3FD4"/>
    <w:rsid w:val="00ED5A52"/>
    <w:rsid w:val="00ED64D0"/>
    <w:rsid w:val="00ED6B3C"/>
    <w:rsid w:val="00ED6ED3"/>
    <w:rsid w:val="00ED7B4E"/>
    <w:rsid w:val="00EE08CF"/>
    <w:rsid w:val="00EE1193"/>
    <w:rsid w:val="00EE19A9"/>
    <w:rsid w:val="00EE3DE0"/>
    <w:rsid w:val="00EE3FF1"/>
    <w:rsid w:val="00EE4FCB"/>
    <w:rsid w:val="00EE5E10"/>
    <w:rsid w:val="00EE6068"/>
    <w:rsid w:val="00EE6AB9"/>
    <w:rsid w:val="00EE6D5E"/>
    <w:rsid w:val="00EF1301"/>
    <w:rsid w:val="00EF3578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403D"/>
    <w:rsid w:val="00F364FE"/>
    <w:rsid w:val="00F36612"/>
    <w:rsid w:val="00F37556"/>
    <w:rsid w:val="00F40223"/>
    <w:rsid w:val="00F417FF"/>
    <w:rsid w:val="00F41A23"/>
    <w:rsid w:val="00F44262"/>
    <w:rsid w:val="00F44A29"/>
    <w:rsid w:val="00F46582"/>
    <w:rsid w:val="00F47CB2"/>
    <w:rsid w:val="00F50B11"/>
    <w:rsid w:val="00F52EE6"/>
    <w:rsid w:val="00F5328C"/>
    <w:rsid w:val="00F54292"/>
    <w:rsid w:val="00F54347"/>
    <w:rsid w:val="00F54E52"/>
    <w:rsid w:val="00F56394"/>
    <w:rsid w:val="00F6061A"/>
    <w:rsid w:val="00F61A14"/>
    <w:rsid w:val="00F64309"/>
    <w:rsid w:val="00F65C92"/>
    <w:rsid w:val="00F67CB1"/>
    <w:rsid w:val="00F714E9"/>
    <w:rsid w:val="00F7261A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1937"/>
    <w:rsid w:val="00FB21BF"/>
    <w:rsid w:val="00FB2ACD"/>
    <w:rsid w:val="00FB34C4"/>
    <w:rsid w:val="00FB3A4E"/>
    <w:rsid w:val="00FB72D1"/>
    <w:rsid w:val="00FB7301"/>
    <w:rsid w:val="00FC088F"/>
    <w:rsid w:val="00FC1582"/>
    <w:rsid w:val="00FC24EE"/>
    <w:rsid w:val="00FC2D55"/>
    <w:rsid w:val="00FC2E45"/>
    <w:rsid w:val="00FC51BF"/>
    <w:rsid w:val="00FC56E0"/>
    <w:rsid w:val="00FC59A6"/>
    <w:rsid w:val="00FC655E"/>
    <w:rsid w:val="00FC6CEB"/>
    <w:rsid w:val="00FD01F7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688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E3"/>
  <w15:chartTrackingRefBased/>
  <w15:docId w15:val="{BE78DBDC-83E5-42C9-9473-E5F6B9E3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785"/>
  </w:style>
  <w:style w:type="paragraph" w:styleId="Nagwek1">
    <w:name w:val="heading 1"/>
    <w:basedOn w:val="Normalny"/>
    <w:next w:val="Normalny"/>
    <w:link w:val="Nagwek1Znak"/>
    <w:uiPriority w:val="9"/>
    <w:qFormat/>
    <w:rsid w:val="00906785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6785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6785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0678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67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aliases w:val=" Znak21"/>
    <w:basedOn w:val="Normalny"/>
    <w:next w:val="Normalny"/>
    <w:link w:val="Nagwek6Znak"/>
    <w:uiPriority w:val="9"/>
    <w:unhideWhenUsed/>
    <w:qFormat/>
    <w:rsid w:val="0090678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0678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067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06785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67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06785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06785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rsid w:val="00906785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rsid w:val="00906785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aliases w:val=" Znak21 Znak"/>
    <w:basedOn w:val="Domylnaczcionkaakapitu"/>
    <w:link w:val="Nagwek6"/>
    <w:uiPriority w:val="9"/>
    <w:locked/>
    <w:rsid w:val="00906785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rsid w:val="00906785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90678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sid w:val="00906785"/>
    <w:rPr>
      <w:b/>
      <w:bCs/>
      <w:i/>
      <w:iCs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06785"/>
    <w:rPr>
      <w:b/>
      <w:bCs/>
    </w:rPr>
  </w:style>
  <w:style w:type="character" w:styleId="Uwydatnienie">
    <w:name w:val="Emphasis"/>
    <w:basedOn w:val="Domylnaczcionkaakapitu"/>
    <w:uiPriority w:val="20"/>
    <w:qFormat/>
    <w:rsid w:val="00906785"/>
    <w:rPr>
      <w:i/>
      <w:iCs/>
      <w:color w:val="000000" w:themeColor="text1"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Normalny"/>
    <w:link w:val="TytuZnak"/>
    <w:uiPriority w:val="10"/>
    <w:qFormat/>
    <w:rsid w:val="00906785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aliases w:val=" Znak Znak Znak"/>
    <w:basedOn w:val="Domylnaczcionkaakapitu"/>
    <w:link w:val="Tytu0"/>
    <w:uiPriority w:val="10"/>
    <w:rsid w:val="00906785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aliases w:val=" Znak14"/>
    <w:basedOn w:val="Normalny"/>
    <w:next w:val="Normalny"/>
    <w:link w:val="PodtytuZnak"/>
    <w:uiPriority w:val="11"/>
    <w:qFormat/>
    <w:rsid w:val="00906785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aliases w:val=" Znak14 Znak"/>
    <w:basedOn w:val="Domylnaczcionkaakapitu"/>
    <w:link w:val="Podtytu"/>
    <w:uiPriority w:val="11"/>
    <w:rsid w:val="00906785"/>
    <w:rPr>
      <w:color w:val="44546A" w:themeColor="text2"/>
      <w:sz w:val="28"/>
      <w:szCs w:val="28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ind w:left="566" w:hanging="283"/>
    </w:p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uiPriority w:val="99"/>
    <w:rsid w:val="00A63EC4"/>
    <w:pPr>
      <w:widowControl w:val="0"/>
      <w:autoSpaceDE w:val="0"/>
      <w:autoSpaceDN w:val="0"/>
      <w:adjustRightInd w:val="0"/>
      <w:spacing w:line="288" w:lineRule="exact"/>
      <w:jc w:val="both"/>
    </w:pPr>
  </w:style>
  <w:style w:type="paragraph" w:customStyle="1" w:styleId="Style5">
    <w:name w:val="Style5"/>
    <w:basedOn w:val="Normalny"/>
    <w:uiPriority w:val="99"/>
    <w:rsid w:val="00A63EC4"/>
    <w:pPr>
      <w:widowControl w:val="0"/>
      <w:autoSpaceDE w:val="0"/>
      <w:autoSpaceDN w:val="0"/>
      <w:adjustRightInd w:val="0"/>
      <w:spacing w:line="288" w:lineRule="exact"/>
      <w:ind w:hanging="367"/>
    </w:pPr>
  </w:style>
  <w:style w:type="paragraph" w:customStyle="1" w:styleId="Style8">
    <w:name w:val="Style8"/>
    <w:basedOn w:val="Normalny"/>
    <w:uiPriority w:val="99"/>
    <w:rsid w:val="00A63EC4"/>
    <w:pPr>
      <w:widowControl w:val="0"/>
      <w:autoSpaceDE w:val="0"/>
      <w:autoSpaceDN w:val="0"/>
      <w:adjustRightInd w:val="0"/>
      <w:spacing w:line="288" w:lineRule="exact"/>
      <w:jc w:val="both"/>
    </w:pPr>
  </w:style>
  <w:style w:type="paragraph" w:customStyle="1" w:styleId="Style12">
    <w:name w:val="Style12"/>
    <w:basedOn w:val="Normalny"/>
    <w:uiPriority w:val="99"/>
    <w:rsid w:val="00A63EC4"/>
    <w:pPr>
      <w:widowControl w:val="0"/>
      <w:autoSpaceDE w:val="0"/>
      <w:autoSpaceDN w:val="0"/>
      <w:adjustRightInd w:val="0"/>
      <w:jc w:val="center"/>
    </w:p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rPr>
      <w:rFonts w:ascii="Arial" w:hAnsi="Arial" w:cs="Aria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rPr>
      <w:rFonts w:ascii="Arial" w:eastAsia="Calibri" w:hAnsi="Arial" w:cs="Aria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</w:p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rPr>
      <w:rFonts w:ascii="Arial" w:eastAsia="Calibri" w:hAnsi="Arial" w:cs="Aria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pacing w:before="100" w:beforeAutospacing="1" w:after="100" w:afterAutospacing="1"/>
    </w:pPr>
  </w:style>
  <w:style w:type="paragraph" w:customStyle="1" w:styleId="listparagraphcxsppierwsze">
    <w:name w:val="listparagraphcxsppierwsze"/>
    <w:basedOn w:val="Normalny"/>
    <w:rsid w:val="000F4118"/>
    <w:pPr>
      <w:spacing w:before="100" w:beforeAutospacing="1" w:after="100" w:afterAutospacing="1"/>
    </w:pPr>
  </w:style>
  <w:style w:type="paragraph" w:customStyle="1" w:styleId="listparagraphcxspdrugie">
    <w:name w:val="listparagraphcxspdrugie"/>
    <w:basedOn w:val="Normalny"/>
    <w:rsid w:val="000F4118"/>
    <w:pPr>
      <w:spacing w:before="100" w:beforeAutospacing="1" w:after="100" w:afterAutospacing="1"/>
    </w:pPr>
  </w:style>
  <w:style w:type="paragraph" w:customStyle="1" w:styleId="msolistparagraph0">
    <w:name w:val="msolistparagraph"/>
    <w:basedOn w:val="Normalny"/>
    <w:rsid w:val="006A3FA2"/>
    <w:pPr>
      <w:spacing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rsid w:val="000A5B7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4A5F78"/>
    <w:rPr>
      <w:sz w:val="24"/>
      <w:szCs w:val="24"/>
      <w:lang w:eastAsia="ar-SA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0678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Bezodstpw">
    <w:name w:val="No Spacing"/>
    <w:uiPriority w:val="1"/>
    <w:qFormat/>
    <w:rsid w:val="0090678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06785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06785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785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785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906785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906785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90678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906785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906785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0678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9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ECD14-7AB0-204E-BBAB-8E8CB458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Waldemar Pązik</cp:lastModifiedBy>
  <cp:revision>27</cp:revision>
  <cp:lastPrinted>2026-04-15T09:58:00Z</cp:lastPrinted>
  <dcterms:created xsi:type="dcterms:W3CDTF">2025-03-17T12:08:00Z</dcterms:created>
  <dcterms:modified xsi:type="dcterms:W3CDTF">2026-04-15T10:00:00Z</dcterms:modified>
</cp:coreProperties>
</file>